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28959" w14:textId="00DA9D7D" w:rsidR="002C76D4" w:rsidRDefault="00D62787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3F82895A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F82895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F82895C" w14:textId="364CCB80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627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627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3F82895D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14:paraId="3F828960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5E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5F" w14:textId="77777777" w:rsidR="00114B2C" w:rsidRPr="00EA36A8" w:rsidRDefault="00EA36A8" w:rsidP="00EA36A8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A36A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Neurologia i pielęgniarstwo neurologiczne: N</w:t>
            </w:r>
            <w:r w:rsidRP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eurologia</w:t>
            </w:r>
          </w:p>
        </w:tc>
      </w:tr>
      <w:tr w:rsidR="00C85B55" w:rsidRPr="00746450" w14:paraId="3F828963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61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62" w14:textId="1592E0EF" w:rsidR="00C85B55" w:rsidRPr="00CF0911" w:rsidRDefault="00D62787" w:rsidP="00CF0911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Lek Viktoriia Paziuk</w:t>
            </w:r>
          </w:p>
        </w:tc>
      </w:tr>
      <w:tr w:rsidR="00B10B1A" w:rsidRPr="00746450" w14:paraId="3F82896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64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65" w14:textId="79C2D7D8" w:rsidR="00114B2C" w:rsidRPr="00CF0911" w:rsidRDefault="00D627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Lek Viktori</w:t>
            </w:r>
            <w:r w:rsidR="00C40849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Paziuk</w:t>
            </w:r>
          </w:p>
        </w:tc>
      </w:tr>
      <w:tr w:rsidR="0069385A" w:rsidRPr="00746450" w14:paraId="3F82896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67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68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3F82896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6A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6B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3F82896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6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6E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F82897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7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71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3F828975" w14:textId="77777777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73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828974" w14:textId="77777777"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14:paraId="3F82897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76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977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687DFF" w:rsidRPr="00746450" w14:paraId="3F82897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79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97A" w14:textId="77777777" w:rsidR="00687DFF" w:rsidRPr="00D57349" w:rsidRDefault="00A43D2B" w:rsidP="00EA36A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  <w:r w:rsidR="00D641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14:paraId="3F82897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7C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97D" w14:textId="62DFD88F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C4084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3F828980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7F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3F82898C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F82898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F82898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82898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84" w14:textId="77777777"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BA29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2898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2898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2898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2898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2898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F82898A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F82898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3F828997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8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F82898E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3F82898F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90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F82899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996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14:paraId="3F8289A2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9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F828999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3F82899A" w14:textId="77777777" w:rsidR="00687DFF" w:rsidRPr="00E9338A" w:rsidRDefault="00BA299D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99B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F82899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9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289A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9A1" w14:textId="77777777"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0.2</w:t>
            </w:r>
          </w:p>
        </w:tc>
      </w:tr>
      <w:tr w:rsidR="00811854" w:rsidRPr="00114B2C" w14:paraId="3F8289A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A3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8289A4" w14:textId="77777777" w:rsidR="00811854" w:rsidRPr="000D2946" w:rsidRDefault="000D2946" w:rsidP="00A5181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D294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posiadać wiedzę z anatomii, fizjologii, patologii, farmakologii oraz znać zadania pielęgniarki w promocji zdrowia i profilaktyce chorób.</w:t>
            </w:r>
          </w:p>
        </w:tc>
      </w:tr>
      <w:tr w:rsidR="00811854" w:rsidRPr="00114B2C" w14:paraId="3F8289A8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A6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8289A7" w14:textId="77777777" w:rsidR="00811854" w:rsidRPr="000D2946" w:rsidRDefault="000D2946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0D294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zna patogenezę, symptomatologię, diagnostykę i metody terapii chorób neurologicznych.</w:t>
            </w:r>
          </w:p>
        </w:tc>
      </w:tr>
      <w:tr w:rsidR="003B017B" w:rsidRPr="00114B2C" w14:paraId="3F8289A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A9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8289AA" w14:textId="77777777" w:rsidR="00A5181E" w:rsidRPr="00A5181E" w:rsidRDefault="00A5181E" w:rsidP="00A5181E">
            <w:pPr>
              <w:spacing w:after="0" w:line="240" w:lineRule="auto"/>
              <w:ind w:left="-69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informacyjny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problemowy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interaktywny .</w:t>
            </w:r>
          </w:p>
          <w:p w14:paraId="3F8289AB" w14:textId="77777777"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Pr="00A5181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algorytmiczna, CSM.</w:t>
            </w:r>
          </w:p>
          <w:p w14:paraId="3F8289AC" w14:textId="77777777" w:rsidR="00500811" w:rsidRPr="00A5181E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metoda projektów, analiza literatury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B017B" w:rsidRPr="00114B2C" w14:paraId="3F8289B2" w14:textId="77777777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A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8289AF" w14:textId="77777777" w:rsidR="00A5181E" w:rsidRPr="00A5181E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Wykłady, p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rezentacje multimedialne, programy multimedialne, tablice.</w:t>
            </w:r>
          </w:p>
          <w:p w14:paraId="3F8289B0" w14:textId="77777777"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</w:t>
            </w:r>
            <w:r w:rsidRPr="00A5181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pracowni, fantomy, modele, plansze dydaktyczne, symulatory.</w:t>
            </w:r>
          </w:p>
          <w:p w14:paraId="3F8289B1" w14:textId="77777777" w:rsidR="00FA3C7B" w:rsidRPr="00A5181E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literatura medyczna, zawodowa, elektroniczne  bazy informacji naukowych , prezentacja multimedialna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14:paraId="3F8289B5" w14:textId="77777777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B3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9B4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16CAB" w:rsidRPr="00114B2C" w14:paraId="3F8289B9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B6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B7" w14:textId="77777777"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K_D.W02. etiopatogenezę, objawy kliniczne, przebieg, leczenie, rokowanie i zasady opieki pielęgniarskiej nad pacjentami w wybranych chorobach neurologinych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B8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BD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BA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BB" w14:textId="77777777"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K_D.W03. zasady diagnozowania i planowania opieki nad pacjentem w pielęgniarstwie neurologicznym;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BC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C1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BE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BF" w14:textId="77777777"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K_D.W04. rodzaje badań diagnostycznych i zasady ich zlecania,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C0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C5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C2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C3" w14:textId="77777777"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K_D.W05.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C4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C9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C6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C7" w14:textId="77777777"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K_D.W06.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C8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CD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CA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CB" w14:textId="77777777" w:rsidR="00516CAB" w:rsidRPr="00E311BD" w:rsidRDefault="00516CAB" w:rsidP="00DA57C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K_D.W07. standardy i procedury pielęgniarskie stosowane w opiece nad pacjentem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CC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D1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CE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CF" w14:textId="77777777"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K_D.W08. 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D0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</w:t>
            </w:r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Zaliczenie pisemne / Test </w:t>
            </w:r>
          </w:p>
        </w:tc>
      </w:tr>
      <w:tr w:rsidR="00516CAB" w:rsidRPr="00114B2C" w14:paraId="3F8289D5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D2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D3" w14:textId="77777777"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K_D.W13 patofizjologię, objawy kliniczne, przebieg, leczenie i rokowanie w chorobach  układu nerwowego;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D4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D9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D6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D7" w14:textId="77777777"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K_D.W18. metody, techniki i narzędzia oceny stanu świadomości i przytomności;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D8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DD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DA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DB" w14:textId="77777777"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K_D.W27. przebieg i sposoby postępowania rehabilitacyjnego w różnych chorobach;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DC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E1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DE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DF" w14:textId="77777777"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K_D.W33.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E0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E5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E2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E3" w14:textId="77777777" w:rsidR="00516CAB" w:rsidRPr="00E311BD" w:rsidRDefault="00516CAB" w:rsidP="00F6143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K_D.W34. zasady profilaktyki powikłań związanych ze stosowaniem inwazyjnych technik diagnostycznych i terapeutycznych u pacjentów w stanie krytycznym.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289E4" w14:textId="77777777"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14:paraId="3F8289E9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9E6" w14:textId="77777777"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E7" w14:textId="77777777" w:rsidR="00516CAB" w:rsidRPr="00E311BD" w:rsidRDefault="00516CAB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9E8" w14:textId="77777777" w:rsidR="00516CAB" w:rsidRPr="00EF3B7F" w:rsidRDefault="00516CAB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F3B7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 referat, prezentacja, sprawozdanie, sprawdzian praktyczny</w:t>
            </w:r>
          </w:p>
        </w:tc>
      </w:tr>
      <w:tr w:rsidR="00992E8D" w:rsidRPr="00114B2C" w14:paraId="3F8289E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9EA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EB" w14:textId="77777777" w:rsidR="00992E8D" w:rsidRPr="00E311BD" w:rsidRDefault="00992E8D" w:rsidP="00DA57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K_D.U02. rozpoznaje uwarunkowania zachowania zdrowia odbiorców opieki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9EC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9F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9EE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EF" w14:textId="77777777"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9F0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9F5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9F2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F3" w14:textId="77777777"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9F4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9F9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9F6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F7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dokumentować sytuację zdrowotną pacjenta, dynamikę jej zmian i realizowaną opiekę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9F8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9F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9FA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FB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K_D.U16.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uczyć pacjenta i jego opiekuna doboru oraz użytkowania sprzętu pielęgnacyjno-rehabilitacyjnegoi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9FC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0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9FE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9FF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K_D.U17.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u osób dorosłych i dzieci żywienie dojelitowe (przez zgłębnik i przetokę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00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05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02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03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04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09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06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07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08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0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0A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0B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0C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1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0E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0F" w14:textId="77777777"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10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15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12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13" w14:textId="77777777"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K_D.U23. 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14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19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16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17" w14:textId="77777777"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K_D.U24 oceniać poziom bólu, reakcję pacjenta na ból i jego nasilenie oraz stosować farmakologiczne 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18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1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1A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1B" w14:textId="77777777"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K_D.U26. przygotowywać i podawać pacjentom leki różnymi drogami, samodzielnie lub na 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1C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14:paraId="3F828A2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1E" w14:textId="77777777"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1F" w14:textId="77777777"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K_D.U27. 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828A20" w14:textId="77777777"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374299" w:rsidRPr="00114B2C" w14:paraId="3F828A25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22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23" w14:textId="77777777"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A24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14:paraId="3F828A29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26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27" w14:textId="77777777"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K_K02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 przestrzegania praw pacjenta;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A28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14:paraId="3F828A2D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2A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2B" w14:textId="77777777"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A2C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14:paraId="3F828A31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2E" w14:textId="77777777"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2F" w14:textId="77777777"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A30" w14:textId="77777777"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14:paraId="3F828A35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32" w14:textId="77777777"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33" w14:textId="77777777"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A34" w14:textId="77777777"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14:paraId="3F828A39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F828A36" w14:textId="77777777"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37" w14:textId="77777777"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28A38" w14:textId="77777777"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3F828A3F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3A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828A3B" w14:textId="77777777"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F828A3C" w14:textId="77777777"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3F828A3D" w14:textId="77777777"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A3E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3F828A42" w14:textId="77777777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40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41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3F828A44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43" w14:textId="77777777"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2025EE" w:rsidRPr="00114B2C" w14:paraId="3F828A47" w14:textId="77777777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45" w14:textId="77777777" w:rsidR="002025EE" w:rsidRPr="00D81645" w:rsidRDefault="002025EE" w:rsidP="006F4F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16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Wprowadzenie w zagadnienia neurologii i neurochirurgii - etiopatogeneza zaburzeń neurologicznych, zaburzenia podstawowych funkcji życiowych i ich wpływ na funkcjonowanie układu nerwowego, zaburzenia czucia, ruchu, i napięcia mięśniowego, metody diagnostyczne stosowane w neurologii / neurochirurgii.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46" w14:textId="77777777" w:rsidR="002025EE" w:rsidRPr="00115F03" w:rsidRDefault="002025E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2025EE" w:rsidRPr="00114B2C" w14:paraId="3F828A4A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48" w14:textId="77777777" w:rsidR="002025EE" w:rsidRPr="00D81645" w:rsidRDefault="002025EE" w:rsidP="006F4F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16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Schorzenia neurologiczne leczone zachowawczo- choroby naczyniowe mózgu (udar), choroby demielinizacyjne (stwardnienie rozsiane), choroby układu pozapiramidowego (choroba Parkinsona), padaczka i napady drgawkowe.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49" w14:textId="77777777" w:rsidR="002025EE" w:rsidRPr="00115F03" w:rsidRDefault="002025E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2025EE" w:rsidRPr="00114B2C" w14:paraId="3F828A4D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4B" w14:textId="77777777" w:rsidR="002025EE" w:rsidRDefault="002025EE" w:rsidP="006F4FF6">
            <w:r w:rsidRPr="00D816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Schorzenia neurologiczne leczone operacyjnie – urazy mózgu i uszkodzenia rdzenia kręgowego, guzy mózgu i rdzenia kręgowego, niedomoga kręgosłupa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4C" w14:textId="77777777" w:rsidR="002025EE" w:rsidRPr="00115F03" w:rsidRDefault="002025E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B6C24" w:rsidRPr="00114B2C" w14:paraId="3F828A4F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4E" w14:textId="77777777"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0219E6" w:rsidRPr="00114B2C" w14:paraId="3F828A52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50" w14:textId="77777777"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Specyfika pracy w oddziale neurologicznym.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51" w14:textId="77777777" w:rsidR="000219E6" w:rsidRPr="00233ED4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114B2C" w14:paraId="3F828A5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53" w14:textId="77777777"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Zbieranie danych o chorym dla celów diagnozy i postępowania pielęgniarskiego oraz leczenia.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54" w14:textId="77777777" w:rsidR="000219E6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114B2C" w14:paraId="3F828A5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56" w14:textId="77777777"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Formułowanie diagnozy pielęgniarskiej- zapis w dokumentacji procesu pielęgnowania.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57" w14:textId="77777777" w:rsidR="000219E6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114B2C" w14:paraId="3F828A5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59" w14:textId="77777777"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Planowanie postępowania opiekuńczego, realizacja i ocena efektów działań opiekuńczych – zapis w dokumentacji procesu pielęgnowania pacjentów z rozpoznanym udarem niedokrwiennymi krwotocznym mózgu.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28A5A" w14:textId="77777777" w:rsidR="000219E6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EF7B1A" w14:paraId="3F828A5E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5C" w14:textId="77777777" w:rsidR="000219E6" w:rsidRDefault="000219E6" w:rsidP="000219E6">
            <w:pPr>
              <w:jc w:val="both"/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Aspekty opieki pielęgniarskiej w ramach pododdziału udarowego.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3F828A5D" w14:textId="77777777" w:rsidR="000219E6" w:rsidRPr="00E032E7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65A21" w:rsidRPr="00114B2C" w14:paraId="3F828A60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5F" w14:textId="77777777"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B676B2" w:rsidRPr="00114B2C" w14:paraId="3F828A63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61" w14:textId="77777777" w:rsidR="00B676B2" w:rsidRPr="00615C5C" w:rsidRDefault="00B676B2" w:rsidP="0028787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Badania neurologiczne w praktyce zawodowej pielęgniarki.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62" w14:textId="77777777" w:rsidR="00B676B2" w:rsidRPr="00A31838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676B2" w:rsidRPr="00114B2C" w14:paraId="3F828A66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828A64" w14:textId="77777777" w:rsidR="00B676B2" w:rsidRDefault="00B676B2" w:rsidP="0028787C"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Stany zagrożenia życia w neurologii – zadania dla zespołu terapeutycznego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F828A65" w14:textId="77777777" w:rsidR="00B676B2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14:paraId="3F828A68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67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3F828A77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69" w14:textId="77777777"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3F828A6A" w14:textId="77777777"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14:paraId="3F828A6B" w14:textId="77777777"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test </w:t>
            </w:r>
          </w:p>
          <w:p w14:paraId="3F828A6C" w14:textId="77777777"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14:paraId="3F828A6D" w14:textId="77777777"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3F828A6E" w14:textId="77777777"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14:paraId="3F828A6F" w14:textId="77777777"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3F828A70" w14:textId="77777777" w:rsidR="00FE5063" w:rsidRPr="00FE5063" w:rsidRDefault="00FE5063" w:rsidP="00FE5063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3F828A71" w14:textId="77777777" w:rsidR="00FE5063" w:rsidRPr="00E311BD" w:rsidRDefault="00FE5063" w:rsidP="00FE506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3F828A72" w14:textId="77777777"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14:paraId="3F828A73" w14:textId="77777777"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14:paraId="3F828A74" w14:textId="77777777"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14:paraId="3F828A75" w14:textId="77777777" w:rsidR="001B5988" w:rsidRPr="00E83483" w:rsidRDefault="001B5988" w:rsidP="001B5988">
            <w:pPr>
              <w:suppressAutoHyphens/>
              <w:snapToGrid w:val="0"/>
              <w:spacing w:after="0" w:line="240" w:lineRule="auto"/>
              <w:ind w:left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3F828A76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3F828A79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78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14:paraId="3F828A84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7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7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F828A7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7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7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F828A7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F828A8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F828A8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3F828A91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85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F828A8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F828A8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3F828A8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F828A8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F828A8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828A8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F828A9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3F828AAF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F828A9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F828A93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F828A94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F828A9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96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A9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F828A9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F828A99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F828A9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9B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A9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F828A9D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F828A9E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F828A9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A0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AA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F828AA2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F828AA3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A4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A5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AA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F828AA7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F828AA8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A9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F828AA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F828AAB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3F828AAC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F828AA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F828AAE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3F828AB1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B0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14:paraId="3F828AB4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B2" w14:textId="77777777" w:rsidR="009936DC" w:rsidRPr="009936DC" w:rsidRDefault="009936DC" w:rsidP="001A0C3F">
            <w:pPr>
              <w:numPr>
                <w:ilvl w:val="0"/>
                <w:numId w:val="11"/>
              </w:numPr>
              <w:tabs>
                <w:tab w:val="left" w:pos="369"/>
              </w:tabs>
              <w:spacing w:after="0" w:line="240" w:lineRule="auto"/>
              <w:ind w:left="369" w:right="74" w:hanging="369"/>
              <w:rPr>
                <w:sz w:val="20"/>
                <w:szCs w:val="20"/>
              </w:rPr>
            </w:pP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Kozubski W., Barcikowska-Kotowicz M.: </w:t>
            </w:r>
            <w:r w:rsidRPr="009936D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Neurologia. Kompendium dla studentów medycyny</w:t>
            </w: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Wyd. Lek. PZWL, Warszawa 2014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F828AB3" w14:textId="77777777" w:rsidR="009936DC" w:rsidRPr="009936DC" w:rsidRDefault="009936DC" w:rsidP="001A0C3F">
            <w:pPr>
              <w:numPr>
                <w:ilvl w:val="0"/>
                <w:numId w:val="11"/>
              </w:numPr>
              <w:tabs>
                <w:tab w:val="left" w:pos="369"/>
              </w:tabs>
              <w:spacing w:after="0" w:line="240" w:lineRule="auto"/>
              <w:ind w:left="369" w:right="74" w:hanging="369"/>
              <w:rPr>
                <w:sz w:val="20"/>
                <w:szCs w:val="20"/>
              </w:rPr>
            </w:pP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Adamkiewicz B.: </w:t>
            </w:r>
            <w:r w:rsidRPr="009936D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Neurologia dla studentów pielęgniarstwa</w:t>
            </w: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Wyd. Wolters Kluwer Polska, Warszawa 2010.</w:t>
            </w:r>
          </w:p>
        </w:tc>
      </w:tr>
      <w:tr w:rsidR="00236FB5" w:rsidRPr="00114B2C" w14:paraId="3F828AB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B5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14:paraId="3F828AB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828AB7" w14:textId="77777777" w:rsidR="001A0C3F" w:rsidRPr="001A0C3F" w:rsidRDefault="001A0C3F" w:rsidP="001A0C3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Jabłońska R., Ślusarz R.: Wybrane problemy pielęgnacyjne pacjenta w schorzeniach układu nerwowego. Wyd. Continuo. Wrocław 2012</w:t>
            </w:r>
          </w:p>
          <w:p w14:paraId="3F828AB8" w14:textId="77777777" w:rsidR="003E428B" w:rsidRPr="001A0C3F" w:rsidRDefault="001A0C3F" w:rsidP="001A0C3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A0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Jaracz K., Kozubski W. (red.): Pielęgniarstwo neurologiczne. Podręcznik dla studiów     medycznych. Wyd. Lek. </w:t>
            </w:r>
            <w:r w:rsidRPr="001A0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PZWL. Warszawa 2008</w:t>
            </w:r>
          </w:p>
        </w:tc>
      </w:tr>
    </w:tbl>
    <w:p w14:paraId="3F828ABA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28ABD" w14:textId="77777777" w:rsidR="00DC5E2A" w:rsidRDefault="00DC5E2A">
      <w:pPr>
        <w:spacing w:after="0" w:line="240" w:lineRule="auto"/>
      </w:pPr>
      <w:r>
        <w:separator/>
      </w:r>
    </w:p>
  </w:endnote>
  <w:endnote w:type="continuationSeparator" w:id="0">
    <w:p w14:paraId="3F828ABE" w14:textId="77777777" w:rsidR="00DC5E2A" w:rsidRDefault="00DC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8ABF" w14:textId="77777777" w:rsidR="00B0460C" w:rsidRDefault="00B0460C">
    <w:pPr>
      <w:pStyle w:val="Stopka"/>
    </w:pPr>
  </w:p>
  <w:p w14:paraId="3F828AC0" w14:textId="77777777" w:rsidR="00C40849" w:rsidRDefault="00C408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8ABB" w14:textId="77777777" w:rsidR="00DC5E2A" w:rsidRDefault="00DC5E2A">
      <w:pPr>
        <w:spacing w:after="0" w:line="240" w:lineRule="auto"/>
      </w:pPr>
      <w:r>
        <w:separator/>
      </w:r>
    </w:p>
  </w:footnote>
  <w:footnote w:type="continuationSeparator" w:id="0">
    <w:p w14:paraId="3F828ABC" w14:textId="77777777" w:rsidR="00DC5E2A" w:rsidRDefault="00DC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917802">
    <w:abstractNumId w:val="21"/>
  </w:num>
  <w:num w:numId="2" w16cid:durableId="541018966">
    <w:abstractNumId w:val="16"/>
  </w:num>
  <w:num w:numId="3" w16cid:durableId="2021272057">
    <w:abstractNumId w:val="11"/>
  </w:num>
  <w:num w:numId="4" w16cid:durableId="1130512339">
    <w:abstractNumId w:val="23"/>
  </w:num>
  <w:num w:numId="5" w16cid:durableId="357782486">
    <w:abstractNumId w:val="5"/>
  </w:num>
  <w:num w:numId="6" w16cid:durableId="1364593505">
    <w:abstractNumId w:val="24"/>
  </w:num>
  <w:num w:numId="7" w16cid:durableId="2067217451">
    <w:abstractNumId w:val="20"/>
  </w:num>
  <w:num w:numId="8" w16cid:durableId="1853450992">
    <w:abstractNumId w:val="22"/>
  </w:num>
  <w:num w:numId="9" w16cid:durableId="1235433001">
    <w:abstractNumId w:val="12"/>
  </w:num>
  <w:num w:numId="10" w16cid:durableId="2026785663">
    <w:abstractNumId w:val="13"/>
  </w:num>
  <w:num w:numId="11" w16cid:durableId="1749957652">
    <w:abstractNumId w:val="19"/>
  </w:num>
  <w:num w:numId="12" w16cid:durableId="669142576">
    <w:abstractNumId w:val="7"/>
  </w:num>
  <w:num w:numId="13" w16cid:durableId="898395796">
    <w:abstractNumId w:val="4"/>
  </w:num>
  <w:num w:numId="14" w16cid:durableId="1751928589">
    <w:abstractNumId w:val="18"/>
  </w:num>
  <w:num w:numId="15" w16cid:durableId="600181995">
    <w:abstractNumId w:val="14"/>
  </w:num>
  <w:num w:numId="16" w16cid:durableId="2119449603">
    <w:abstractNumId w:val="8"/>
  </w:num>
  <w:num w:numId="17" w16cid:durableId="1546990615">
    <w:abstractNumId w:val="10"/>
  </w:num>
  <w:num w:numId="18" w16cid:durableId="2099518493">
    <w:abstractNumId w:val="25"/>
  </w:num>
  <w:num w:numId="19" w16cid:durableId="575290098">
    <w:abstractNumId w:val="9"/>
  </w:num>
  <w:num w:numId="20" w16cid:durableId="1693455221">
    <w:abstractNumId w:val="6"/>
  </w:num>
  <w:num w:numId="21" w16cid:durableId="1199466520">
    <w:abstractNumId w:val="15"/>
  </w:num>
  <w:num w:numId="22" w16cid:durableId="53438627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65A2"/>
    <w:rsid w:val="002322DF"/>
    <w:rsid w:val="00233ED4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4385"/>
    <w:rsid w:val="00292E6B"/>
    <w:rsid w:val="0029770C"/>
    <w:rsid w:val="00297D52"/>
    <w:rsid w:val="002A47BB"/>
    <w:rsid w:val="002A61BC"/>
    <w:rsid w:val="002A697A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1661"/>
    <w:rsid w:val="004650B6"/>
    <w:rsid w:val="00471C74"/>
    <w:rsid w:val="00474A69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D0A4A"/>
    <w:rsid w:val="005D1201"/>
    <w:rsid w:val="005D6F13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14043"/>
    <w:rsid w:val="00816438"/>
    <w:rsid w:val="00831718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90473E"/>
    <w:rsid w:val="009104BE"/>
    <w:rsid w:val="00911416"/>
    <w:rsid w:val="00922C69"/>
    <w:rsid w:val="00922ED7"/>
    <w:rsid w:val="009234A6"/>
    <w:rsid w:val="00936E06"/>
    <w:rsid w:val="00937395"/>
    <w:rsid w:val="00940D33"/>
    <w:rsid w:val="009474D7"/>
    <w:rsid w:val="00950279"/>
    <w:rsid w:val="00955C27"/>
    <w:rsid w:val="009600CB"/>
    <w:rsid w:val="00972698"/>
    <w:rsid w:val="0097290F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1838"/>
    <w:rsid w:val="00A33A23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5FDC"/>
    <w:rsid w:val="00A6746F"/>
    <w:rsid w:val="00A75859"/>
    <w:rsid w:val="00A979FC"/>
    <w:rsid w:val="00AA429F"/>
    <w:rsid w:val="00AC17ED"/>
    <w:rsid w:val="00AC6A1E"/>
    <w:rsid w:val="00AD155B"/>
    <w:rsid w:val="00AD448A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62DD"/>
    <w:rsid w:val="00B26D33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676B2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BE3502"/>
    <w:rsid w:val="00C00ABF"/>
    <w:rsid w:val="00C12343"/>
    <w:rsid w:val="00C2066B"/>
    <w:rsid w:val="00C22126"/>
    <w:rsid w:val="00C2463F"/>
    <w:rsid w:val="00C40849"/>
    <w:rsid w:val="00C41FFD"/>
    <w:rsid w:val="00C4273D"/>
    <w:rsid w:val="00C45C9E"/>
    <w:rsid w:val="00C56FDC"/>
    <w:rsid w:val="00C6133B"/>
    <w:rsid w:val="00C66A3B"/>
    <w:rsid w:val="00C7739A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CF0911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349"/>
    <w:rsid w:val="00D61BD0"/>
    <w:rsid w:val="00D6254C"/>
    <w:rsid w:val="00D62787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5E2A"/>
    <w:rsid w:val="00DC6308"/>
    <w:rsid w:val="00DE0136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F3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28959"/>
  <w15:docId w15:val="{00E53277-7D14-4E4F-A451-CAB562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CF09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F091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1856</Words>
  <Characters>11142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5</cp:revision>
  <dcterms:created xsi:type="dcterms:W3CDTF">2021-10-27T11:06:00Z</dcterms:created>
  <dcterms:modified xsi:type="dcterms:W3CDTF">2023-10-26T12:40:00Z</dcterms:modified>
</cp:coreProperties>
</file>